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ED543" w14:textId="77777777" w:rsidR="00A71D68" w:rsidRDefault="00706CB0">
      <w:pPr>
        <w:spacing w:before="35"/>
        <w:ind w:left="104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36"/>
          <w:szCs w:val="36"/>
        </w:rPr>
        <w:t>Sam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p</w:t>
      </w:r>
      <w:r>
        <w:rPr>
          <w:rFonts w:ascii="Calibri" w:eastAsia="Calibri" w:hAnsi="Calibri" w:cs="Calibri"/>
          <w:b/>
          <w:sz w:val="36"/>
          <w:szCs w:val="36"/>
        </w:rPr>
        <w:t>le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Re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s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u</w:t>
      </w:r>
      <w:r>
        <w:rPr>
          <w:rFonts w:ascii="Calibri" w:eastAsia="Calibri" w:hAnsi="Calibri" w:cs="Calibri"/>
          <w:b/>
          <w:sz w:val="36"/>
          <w:szCs w:val="36"/>
        </w:rPr>
        <w:t xml:space="preserve">me 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f</w:t>
      </w:r>
      <w:r>
        <w:rPr>
          <w:rFonts w:ascii="Calibri" w:eastAsia="Calibri" w:hAnsi="Calibri" w:cs="Calibri"/>
          <w:b/>
          <w:sz w:val="36"/>
          <w:szCs w:val="36"/>
        </w:rPr>
        <w:t>or Engi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>n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e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e</w:t>
      </w:r>
      <w:r>
        <w:rPr>
          <w:rFonts w:ascii="Calibri" w:eastAsia="Calibri" w:hAnsi="Calibri" w:cs="Calibri"/>
          <w:b/>
          <w:sz w:val="36"/>
          <w:szCs w:val="36"/>
        </w:rPr>
        <w:t>ring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St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u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d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en</w:t>
      </w:r>
      <w:r>
        <w:rPr>
          <w:rFonts w:ascii="Calibri" w:eastAsia="Calibri" w:hAnsi="Calibri" w:cs="Calibri"/>
          <w:b/>
          <w:sz w:val="36"/>
          <w:szCs w:val="36"/>
        </w:rPr>
        <w:t>ts</w:t>
      </w:r>
      <w:r>
        <w:rPr>
          <w:rFonts w:ascii="Calibri" w:eastAsia="Calibri" w:hAnsi="Calibri" w:cs="Calibri"/>
          <w:b/>
          <w:spacing w:val="5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</w:rPr>
        <w:t>(j</w:t>
      </w:r>
      <w:r>
        <w:rPr>
          <w:rFonts w:ascii="Calibri" w:eastAsia="Calibri" w:hAnsi="Calibri" w:cs="Calibri"/>
          <w:b/>
          <w:spacing w:val="-1"/>
        </w:rPr>
        <w:t>r</w:t>
      </w:r>
      <w:r>
        <w:rPr>
          <w:rFonts w:ascii="Calibri" w:eastAsia="Calibri" w:hAnsi="Calibri" w:cs="Calibri"/>
          <w:b/>
          <w:spacing w:val="1"/>
        </w:rPr>
        <w:t>/</w:t>
      </w:r>
      <w:r>
        <w:rPr>
          <w:rFonts w:ascii="Calibri" w:eastAsia="Calibri" w:hAnsi="Calibri" w:cs="Calibri"/>
          <w:b/>
        </w:rPr>
        <w:t>sr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</w:rPr>
        <w:t>leve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 xml:space="preserve">)                                                                  </w:t>
      </w:r>
      <w:r>
        <w:rPr>
          <w:rFonts w:ascii="Calibri" w:eastAsia="Calibri" w:hAnsi="Calibri" w:cs="Calibri"/>
          <w:b/>
          <w:spacing w:val="43"/>
        </w:rPr>
        <w:t xml:space="preserve"> 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Re</w:t>
      </w:r>
      <w:r>
        <w:rPr>
          <w:rFonts w:ascii="Calibri" w:eastAsia="Calibri" w:hAnsi="Calibri" w:cs="Calibri"/>
          <w:b/>
          <w:position w:val="12"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u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m</w:t>
      </w:r>
      <w:r>
        <w:rPr>
          <w:rFonts w:ascii="Calibri" w:eastAsia="Calibri" w:hAnsi="Calibri" w:cs="Calibri"/>
          <w:b/>
          <w:position w:val="12"/>
          <w:sz w:val="24"/>
          <w:szCs w:val="24"/>
        </w:rPr>
        <w:t>e G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uid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l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position w:val="12"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1"/>
          <w:position w:val="12"/>
          <w:sz w:val="24"/>
          <w:szCs w:val="24"/>
        </w:rPr>
        <w:t>e</w:t>
      </w:r>
      <w:r>
        <w:rPr>
          <w:rFonts w:ascii="Calibri" w:eastAsia="Calibri" w:hAnsi="Calibri" w:cs="Calibri"/>
          <w:b/>
          <w:position w:val="12"/>
          <w:sz w:val="24"/>
          <w:szCs w:val="24"/>
        </w:rPr>
        <w:t>s</w:t>
      </w:r>
    </w:p>
    <w:p w14:paraId="08A82005" w14:textId="77777777" w:rsidR="00A71D68" w:rsidRDefault="00706CB0">
      <w:pPr>
        <w:spacing w:before="100"/>
        <w:ind w:left="9673"/>
        <w:rPr>
          <w:rFonts w:ascii="Calibri" w:eastAsia="Calibri" w:hAnsi="Calibri" w:cs="Calibri"/>
        </w:rPr>
        <w:sectPr w:rsidR="00A71D68">
          <w:type w:val="continuous"/>
          <w:pgSz w:w="15840" w:h="12240" w:orient="landscape"/>
          <w:pgMar w:top="320" w:right="340" w:bottom="280" w:left="620" w:header="720" w:footer="720" w:gutter="0"/>
          <w:cols w:space="720"/>
        </w:sectPr>
      </w:pP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1"/>
        </w:rPr>
        <w:t>on</w:t>
      </w:r>
      <w:r>
        <w:rPr>
          <w:rFonts w:ascii="Calibri" w:eastAsia="Calibri" w:hAnsi="Calibri" w:cs="Calibri"/>
          <w:b/>
        </w:rPr>
        <w:t>ta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</w:p>
    <w:p w14:paraId="63A2FFE1" w14:textId="77777777" w:rsidR="00706CB0" w:rsidRDefault="00706CB0">
      <w:pPr>
        <w:spacing w:line="220" w:lineRule="exact"/>
        <w:ind w:left="3993" w:right="375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Yusha Enriquez</w:t>
      </w:r>
    </w:p>
    <w:p w14:paraId="37EAAA39" w14:textId="4FCC1734" w:rsidR="00A71D68" w:rsidRDefault="00706CB0">
      <w:pPr>
        <w:spacing w:line="220" w:lineRule="exact"/>
        <w:ind w:left="3993" w:right="3759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23</w:t>
      </w:r>
      <w:r>
        <w:rPr>
          <w:rFonts w:ascii="Calibri" w:eastAsia="Calibri" w:hAnsi="Calibri" w:cs="Calibri"/>
          <w:position w:val="1"/>
          <w:sz w:val="21"/>
          <w:szCs w:val="21"/>
        </w:rPr>
        <w:t>4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v</w:t>
      </w:r>
      <w:r>
        <w:rPr>
          <w:rFonts w:ascii="Calibri" w:eastAsia="Calibri" w:hAnsi="Calibri" w:cs="Calibri"/>
          <w:position w:val="1"/>
          <w:sz w:val="21"/>
          <w:szCs w:val="21"/>
        </w:rPr>
        <w:t>enue</w:t>
      </w:r>
    </w:p>
    <w:p w14:paraId="409120ED" w14:textId="77777777" w:rsidR="00A71D68" w:rsidRDefault="00706CB0">
      <w:pPr>
        <w:spacing w:line="220" w:lineRule="exact"/>
        <w:ind w:left="3386" w:right="3153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G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en,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y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42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position w:val="1"/>
          <w:sz w:val="21"/>
          <w:szCs w:val="21"/>
        </w:rPr>
        <w:t>1</w:t>
      </w:r>
    </w:p>
    <w:p w14:paraId="1AA9043C" w14:textId="77777777" w:rsidR="00A71D68" w:rsidRDefault="00706CB0">
      <w:pPr>
        <w:spacing w:line="220" w:lineRule="exact"/>
        <w:ind w:left="4092" w:right="3860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(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2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7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position w:val="1"/>
          <w:sz w:val="21"/>
          <w:szCs w:val="21"/>
        </w:rPr>
        <w:t>)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5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5</w:t>
      </w:r>
      <w:r>
        <w:rPr>
          <w:rFonts w:ascii="Calibri" w:eastAsia="Calibri" w:hAnsi="Calibri" w:cs="Calibri"/>
          <w:spacing w:val="2"/>
          <w:position w:val="1"/>
          <w:sz w:val="21"/>
          <w:szCs w:val="21"/>
        </w:rPr>
        <w:t>5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-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2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3</w:t>
      </w:r>
      <w:r>
        <w:rPr>
          <w:rFonts w:ascii="Calibri" w:eastAsia="Calibri" w:hAnsi="Calibri" w:cs="Calibri"/>
          <w:position w:val="1"/>
          <w:sz w:val="21"/>
          <w:szCs w:val="21"/>
        </w:rPr>
        <w:t>4</w:t>
      </w:r>
    </w:p>
    <w:p w14:paraId="611426FF" w14:textId="25933274" w:rsidR="00A71D68" w:rsidRDefault="00706CB0">
      <w:pPr>
        <w:spacing w:line="220" w:lineRule="exact"/>
        <w:ind w:left="3225" w:right="299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yusha@gmail.com</w:t>
      </w:r>
    </w:p>
    <w:p w14:paraId="5D28DD20" w14:textId="77777777" w:rsidR="00A71D68" w:rsidRDefault="00A71D68">
      <w:pPr>
        <w:spacing w:before="17" w:line="240" w:lineRule="exact"/>
        <w:rPr>
          <w:sz w:val="24"/>
          <w:szCs w:val="24"/>
        </w:rPr>
      </w:pPr>
    </w:p>
    <w:p w14:paraId="03B80253" w14:textId="77777777" w:rsidR="00A71D68" w:rsidRDefault="00706CB0">
      <w:pPr>
        <w:spacing w:line="217" w:lineRule="auto"/>
        <w:ind w:left="1540" w:right="-36" w:hanging="144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BJEC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TI</w:t>
      </w:r>
      <w:r>
        <w:rPr>
          <w:rFonts w:ascii="Calibri" w:eastAsia="Calibri" w:hAnsi="Calibri" w:cs="Calibri"/>
          <w:b/>
          <w:sz w:val="24"/>
          <w:szCs w:val="24"/>
        </w:rPr>
        <w:t>V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 xml:space="preserve">:    </w:t>
      </w:r>
      <w:r>
        <w:rPr>
          <w:rFonts w:ascii="Calibri" w:eastAsia="Calibri" w:hAnsi="Calibri" w:cs="Calibri"/>
          <w:b/>
          <w:spacing w:val="4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To 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b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 xml:space="preserve">n 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 en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y-l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v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l p</w:t>
      </w:r>
      <w:r>
        <w:rPr>
          <w:rFonts w:ascii="Calibri" w:eastAsia="Calibri" w:hAnsi="Calibri" w:cs="Calibri"/>
          <w:spacing w:val="-2"/>
          <w:sz w:val="21"/>
          <w:szCs w:val="21"/>
        </w:rPr>
        <w:t>o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 as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Me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l En</w:t>
      </w:r>
      <w:r>
        <w:rPr>
          <w:rFonts w:ascii="Calibri" w:eastAsia="Calibri" w:hAnsi="Calibri" w:cs="Calibri"/>
          <w:spacing w:val="-2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er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h A</w:t>
      </w:r>
      <w:r>
        <w:rPr>
          <w:rFonts w:ascii="Calibri" w:eastAsia="Calibri" w:hAnsi="Calibri" w:cs="Calibri"/>
          <w:spacing w:val="-2"/>
          <w:sz w:val="21"/>
          <w:szCs w:val="21"/>
        </w:rPr>
        <w:t>B</w:t>
      </w:r>
      <w:r>
        <w:rPr>
          <w:rFonts w:ascii="Calibri" w:eastAsia="Calibri" w:hAnsi="Calibri" w:cs="Calibri"/>
          <w:sz w:val="21"/>
          <w:szCs w:val="21"/>
        </w:rPr>
        <w:t xml:space="preserve">C 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ech</w:t>
      </w:r>
      <w:r>
        <w:rPr>
          <w:rFonts w:ascii="Calibri" w:eastAsia="Calibri" w:hAnsi="Calibri" w:cs="Calibri"/>
          <w:spacing w:val="-1"/>
          <w:sz w:val="21"/>
          <w:szCs w:val="21"/>
        </w:rPr>
        <w:t>no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og</w:t>
      </w:r>
      <w:r>
        <w:rPr>
          <w:rFonts w:ascii="Calibri" w:eastAsia="Calibri" w:hAnsi="Calibri" w:cs="Calibri"/>
          <w:sz w:val="21"/>
          <w:szCs w:val="21"/>
        </w:rPr>
        <w:t>ie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, a</w:t>
      </w:r>
      <w:r>
        <w:rPr>
          <w:rFonts w:ascii="Calibri" w:eastAsia="Calibri" w:hAnsi="Calibri" w:cs="Calibri"/>
          <w:spacing w:val="-3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wi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 xml:space="preserve">g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o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ize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3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 xml:space="preserve">y 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d</w:t>
      </w:r>
      <w:r>
        <w:rPr>
          <w:rFonts w:ascii="Calibri" w:eastAsia="Calibri" w:hAnsi="Calibri" w:cs="Calibri"/>
          <w:spacing w:val="-1"/>
          <w:sz w:val="21"/>
          <w:szCs w:val="21"/>
        </w:rPr>
        <w:t>u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at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 xml:space="preserve">n 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nd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nt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p ex</w:t>
      </w:r>
      <w:r>
        <w:rPr>
          <w:rFonts w:ascii="Calibri" w:eastAsia="Calibri" w:hAnsi="Calibri" w:cs="Calibri"/>
          <w:spacing w:val="-3"/>
          <w:sz w:val="21"/>
          <w:szCs w:val="21"/>
        </w:rPr>
        <w:t>p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</w:t>
      </w:r>
      <w:r>
        <w:rPr>
          <w:rFonts w:ascii="Calibri" w:eastAsia="Calibri" w:hAnsi="Calibri" w:cs="Calibri"/>
          <w:spacing w:val="-3"/>
          <w:sz w:val="21"/>
          <w:szCs w:val="21"/>
        </w:rPr>
        <w:t>h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>v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b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k exp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rie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ce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in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a 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eam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rie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pacing w:val="-4"/>
          <w:sz w:val="21"/>
          <w:szCs w:val="21"/>
        </w:rPr>
        <w:t>t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d env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.</w:t>
      </w:r>
    </w:p>
    <w:p w14:paraId="453DDAA2" w14:textId="77777777" w:rsidR="00A71D68" w:rsidRDefault="00A71D68">
      <w:pPr>
        <w:spacing w:line="240" w:lineRule="exact"/>
        <w:rPr>
          <w:sz w:val="24"/>
          <w:szCs w:val="24"/>
        </w:rPr>
      </w:pPr>
    </w:p>
    <w:p w14:paraId="70F94055" w14:textId="77777777" w:rsidR="00A71D68" w:rsidRDefault="00706CB0">
      <w:pPr>
        <w:ind w:left="62" w:right="-38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b/>
          <w:sz w:val="24"/>
          <w:szCs w:val="24"/>
        </w:rPr>
        <w:t>EDUC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AT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 xml:space="preserve">N:  </w:t>
      </w:r>
      <w:r>
        <w:rPr>
          <w:rFonts w:ascii="Calibri" w:eastAsia="Calibri" w:hAnsi="Calibri" w:cs="Calibri"/>
          <w:b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W</w:t>
      </w:r>
      <w:r>
        <w:rPr>
          <w:rFonts w:ascii="Calibri" w:eastAsia="Calibri" w:hAnsi="Calibri" w:cs="Calibri"/>
          <w:sz w:val="21"/>
          <w:szCs w:val="21"/>
        </w:rPr>
        <w:t>es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>y U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2"/>
          <w:sz w:val="21"/>
          <w:szCs w:val="21"/>
        </w:rPr>
        <w:t>v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–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n,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 xml:space="preserve">y                      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i/>
          <w:sz w:val="21"/>
          <w:szCs w:val="21"/>
        </w:rPr>
        <w:t>i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p</w:t>
      </w:r>
      <w:r>
        <w:rPr>
          <w:rFonts w:ascii="Calibri" w:eastAsia="Calibri" w:hAnsi="Calibri" w:cs="Calibri"/>
          <w:i/>
          <w:sz w:val="21"/>
          <w:szCs w:val="21"/>
        </w:rPr>
        <w:t>a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>t</w:t>
      </w:r>
      <w:r>
        <w:rPr>
          <w:rFonts w:ascii="Calibri" w:eastAsia="Calibri" w:hAnsi="Calibri" w:cs="Calibri"/>
          <w:i/>
          <w:sz w:val="21"/>
          <w:szCs w:val="21"/>
        </w:rPr>
        <w:t>ed M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i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01</w:t>
      </w:r>
      <w:r>
        <w:rPr>
          <w:rFonts w:ascii="Calibri" w:eastAsia="Calibri" w:hAnsi="Calibri" w:cs="Calibri"/>
          <w:i/>
          <w:sz w:val="21"/>
          <w:szCs w:val="21"/>
        </w:rPr>
        <w:t>2</w:t>
      </w:r>
    </w:p>
    <w:p w14:paraId="2525E1A9" w14:textId="77777777" w:rsidR="00A71D68" w:rsidRDefault="00706CB0">
      <w:pPr>
        <w:spacing w:line="220" w:lineRule="exact"/>
        <w:ind w:left="154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Bac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h</w:t>
      </w:r>
      <w:r>
        <w:rPr>
          <w:rFonts w:ascii="Calibri" w:eastAsia="Calibri" w:hAnsi="Calibri" w:cs="Calibri"/>
          <w:position w:val="1"/>
          <w:sz w:val="21"/>
          <w:szCs w:val="21"/>
        </w:rPr>
        <w:t>el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f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</w:t>
      </w:r>
      <w:r>
        <w:rPr>
          <w:rFonts w:ascii="Calibri" w:eastAsia="Calibri" w:hAnsi="Calibri" w:cs="Calibri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position w:val="1"/>
          <w:sz w:val="21"/>
          <w:szCs w:val="21"/>
        </w:rPr>
        <w:t>ence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in Me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ch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al En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g,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or</w:t>
      </w:r>
      <w:r>
        <w:rPr>
          <w:rFonts w:ascii="Calibri" w:eastAsia="Calibri" w:hAnsi="Calibri" w:cs="Calibri"/>
          <w:position w:val="1"/>
          <w:sz w:val="21"/>
          <w:szCs w:val="21"/>
        </w:rPr>
        <w:t>: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at</w:t>
      </w:r>
      <w:r>
        <w:rPr>
          <w:rFonts w:ascii="Calibri" w:eastAsia="Calibri" w:hAnsi="Calibri" w:cs="Calibri"/>
          <w:position w:val="1"/>
          <w:sz w:val="21"/>
          <w:szCs w:val="21"/>
        </w:rPr>
        <w:t>he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s</w:t>
      </w:r>
    </w:p>
    <w:p w14:paraId="394ECFB6" w14:textId="77777777" w:rsidR="00A71D68" w:rsidRDefault="00706CB0">
      <w:pPr>
        <w:spacing w:line="220" w:lineRule="exact"/>
        <w:ind w:left="154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position w:val="1"/>
          <w:sz w:val="21"/>
          <w:szCs w:val="21"/>
        </w:rPr>
        <w:t>: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3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.</w:t>
      </w:r>
      <w:r>
        <w:rPr>
          <w:rFonts w:ascii="Calibri" w:eastAsia="Calibri" w:hAnsi="Calibri" w:cs="Calibri"/>
          <w:position w:val="1"/>
          <w:sz w:val="21"/>
          <w:szCs w:val="21"/>
        </w:rPr>
        <w:t>2</w:t>
      </w:r>
    </w:p>
    <w:p w14:paraId="1F833F41" w14:textId="77777777" w:rsidR="00A71D68" w:rsidRDefault="00A71D68">
      <w:pPr>
        <w:spacing w:before="15" w:line="220" w:lineRule="exact"/>
        <w:rPr>
          <w:sz w:val="22"/>
          <w:szCs w:val="22"/>
        </w:rPr>
      </w:pPr>
    </w:p>
    <w:p w14:paraId="091E54B1" w14:textId="77777777" w:rsidR="00A71D68" w:rsidRDefault="00706CB0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SK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LL</w:t>
      </w:r>
      <w:r>
        <w:rPr>
          <w:rFonts w:ascii="Calibri" w:eastAsia="Calibri" w:hAnsi="Calibri" w:cs="Calibri"/>
          <w:b/>
          <w:sz w:val="24"/>
          <w:szCs w:val="24"/>
        </w:rPr>
        <w:t xml:space="preserve">S &amp; 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b/>
          <w:sz w:val="24"/>
          <w:szCs w:val="24"/>
        </w:rPr>
        <w:t>UALIF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C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TI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6BA3C6FE" w14:textId="77777777" w:rsidR="00A71D68" w:rsidRDefault="00706CB0">
      <w:pPr>
        <w:spacing w:line="240" w:lineRule="exact"/>
        <w:ind w:left="963" w:right="588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kil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ed in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So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 xml:space="preserve">d </w:t>
      </w:r>
      <w:r>
        <w:rPr>
          <w:rFonts w:ascii="Calibri" w:eastAsia="Calibri" w:hAnsi="Calibri" w:cs="Calibri"/>
          <w:spacing w:val="-1"/>
          <w:sz w:val="21"/>
          <w:szCs w:val="21"/>
        </w:rPr>
        <w:t>Wo</w:t>
      </w:r>
      <w:r>
        <w:rPr>
          <w:rFonts w:ascii="Calibri" w:eastAsia="Calibri" w:hAnsi="Calibri" w:cs="Calibri"/>
          <w:sz w:val="21"/>
          <w:szCs w:val="21"/>
        </w:rPr>
        <w:t>rk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, M</w:t>
      </w:r>
      <w:r>
        <w:rPr>
          <w:rFonts w:ascii="Calibri" w:eastAsia="Calibri" w:hAnsi="Calibri" w:cs="Calibri"/>
          <w:spacing w:val="-1"/>
          <w:sz w:val="21"/>
          <w:szCs w:val="21"/>
        </w:rPr>
        <w:t>at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CAD, </w:t>
      </w:r>
      <w:r>
        <w:rPr>
          <w:rFonts w:ascii="Calibri" w:eastAsia="Calibri" w:hAnsi="Calibri" w:cs="Calibri"/>
          <w:spacing w:val="-3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 xml:space="preserve">b,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Offi</w:t>
      </w:r>
      <w:r>
        <w:rPr>
          <w:rFonts w:ascii="Calibri" w:eastAsia="Calibri" w:hAnsi="Calibri" w:cs="Calibri"/>
          <w:spacing w:val="-3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e,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pro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ra</w:t>
      </w:r>
      <w:r>
        <w:rPr>
          <w:rFonts w:ascii="Calibri" w:eastAsia="Calibri" w:hAnsi="Calibri" w:cs="Calibri"/>
          <w:spacing w:val="-1"/>
          <w:sz w:val="21"/>
          <w:szCs w:val="21"/>
        </w:rPr>
        <w:t>mm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and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</w:p>
    <w:p w14:paraId="0515DD10" w14:textId="77777777" w:rsidR="00A71D68" w:rsidRDefault="00706CB0">
      <w:pPr>
        <w:tabs>
          <w:tab w:val="left" w:pos="1360"/>
        </w:tabs>
        <w:spacing w:before="4" w:line="220" w:lineRule="exact"/>
        <w:ind w:left="1360" w:right="115" w:hanging="360"/>
        <w:rPr>
          <w:rFonts w:ascii="Calibri" w:eastAsia="Calibri" w:hAnsi="Calibri" w:cs="Calibri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></w:t>
      </w:r>
      <w:r>
        <w:rPr>
          <w:rFonts w:ascii="Segoe MDL2 Assets" w:eastAsia="Segoe MDL2 Assets" w:hAnsi="Segoe MDL2 Assets" w:cs="Segoe MDL2 Assets"/>
          <w:sz w:val="21"/>
          <w:szCs w:val="21"/>
        </w:rPr>
        <w:tab/>
      </w:r>
      <w:r>
        <w:rPr>
          <w:rFonts w:ascii="Calibri" w:eastAsia="Calibri" w:hAnsi="Calibri" w:cs="Calibri"/>
          <w:sz w:val="21"/>
          <w:szCs w:val="21"/>
        </w:rPr>
        <w:t>Kn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wled</w:t>
      </w:r>
      <w:r>
        <w:rPr>
          <w:rFonts w:ascii="Calibri" w:eastAsia="Calibri" w:hAnsi="Calibri" w:cs="Calibri"/>
          <w:spacing w:val="-4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eab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in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Me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pacing w:val="-3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al En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ri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ence</w:t>
      </w:r>
      <w:r>
        <w:rPr>
          <w:rFonts w:ascii="Calibri" w:eastAsia="Calibri" w:hAnsi="Calibri" w:cs="Calibri"/>
          <w:spacing w:val="-3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: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F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u</w:t>
      </w:r>
      <w:r>
        <w:rPr>
          <w:rFonts w:ascii="Calibri" w:eastAsia="Calibri" w:hAnsi="Calibri" w:cs="Calibri"/>
          <w:spacing w:val="-3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 xml:space="preserve">d 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ech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n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-1"/>
          <w:sz w:val="21"/>
          <w:szCs w:val="21"/>
        </w:rPr>
        <w:t>St</w:t>
      </w:r>
      <w:r>
        <w:rPr>
          <w:rFonts w:ascii="Calibri" w:eastAsia="Calibri" w:hAnsi="Calibri" w:cs="Calibri"/>
          <w:spacing w:val="-2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sz w:val="21"/>
          <w:szCs w:val="21"/>
        </w:rPr>
        <w:t>gt</w:t>
      </w:r>
      <w:r>
        <w:rPr>
          <w:rFonts w:ascii="Calibri" w:eastAsia="Calibri" w:hAnsi="Calibri" w:cs="Calibri"/>
          <w:sz w:val="21"/>
          <w:szCs w:val="21"/>
        </w:rPr>
        <w:t xml:space="preserve">h 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f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M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, Dyn</w:t>
      </w:r>
      <w:r>
        <w:rPr>
          <w:rFonts w:ascii="Calibri" w:eastAsia="Calibri" w:hAnsi="Calibri" w:cs="Calibri"/>
          <w:spacing w:val="-1"/>
          <w:sz w:val="21"/>
          <w:szCs w:val="21"/>
        </w:rPr>
        <w:t>am</w:t>
      </w:r>
      <w:r>
        <w:rPr>
          <w:rFonts w:ascii="Calibri" w:eastAsia="Calibri" w:hAnsi="Calibri" w:cs="Calibri"/>
          <w:sz w:val="21"/>
          <w:szCs w:val="21"/>
        </w:rPr>
        <w:t>ic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st</w:t>
      </w:r>
      <w:r>
        <w:rPr>
          <w:rFonts w:ascii="Calibri" w:eastAsia="Calibri" w:hAnsi="Calibri" w:cs="Calibri"/>
          <w:sz w:val="21"/>
          <w:szCs w:val="21"/>
        </w:rPr>
        <w:t>ems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-2"/>
          <w:sz w:val="21"/>
          <w:szCs w:val="21"/>
        </w:rPr>
        <w:t>V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b</w:t>
      </w:r>
      <w:r>
        <w:rPr>
          <w:rFonts w:ascii="Calibri" w:eastAsia="Calibri" w:hAnsi="Calibri" w:cs="Calibri"/>
          <w:sz w:val="21"/>
          <w:szCs w:val="21"/>
        </w:rPr>
        <w:t>ra</w:t>
      </w:r>
      <w:r>
        <w:rPr>
          <w:rFonts w:ascii="Calibri" w:eastAsia="Calibri" w:hAnsi="Calibri" w:cs="Calibri"/>
          <w:spacing w:val="-1"/>
          <w:sz w:val="21"/>
          <w:szCs w:val="21"/>
        </w:rPr>
        <w:t>to</w:t>
      </w:r>
      <w:r>
        <w:rPr>
          <w:rFonts w:ascii="Calibri" w:eastAsia="Calibri" w:hAnsi="Calibri" w:cs="Calibri"/>
          <w:sz w:val="21"/>
          <w:szCs w:val="21"/>
        </w:rPr>
        <w:t>ry M</w:t>
      </w:r>
      <w:r>
        <w:rPr>
          <w:rFonts w:ascii="Calibri" w:eastAsia="Calibri" w:hAnsi="Calibri" w:cs="Calibri"/>
          <w:spacing w:val="-1"/>
          <w:sz w:val="21"/>
          <w:szCs w:val="21"/>
        </w:rPr>
        <w:t>ot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n, T</w:t>
      </w:r>
      <w:r>
        <w:rPr>
          <w:rFonts w:ascii="Calibri" w:eastAsia="Calibri" w:hAnsi="Calibri" w:cs="Calibri"/>
          <w:spacing w:val="-3"/>
          <w:sz w:val="21"/>
          <w:szCs w:val="21"/>
        </w:rPr>
        <w:t>h</w:t>
      </w:r>
      <w:r>
        <w:rPr>
          <w:rFonts w:ascii="Calibri" w:eastAsia="Calibri" w:hAnsi="Calibri" w:cs="Calibri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mo</w:t>
      </w:r>
      <w:r>
        <w:rPr>
          <w:rFonts w:ascii="Calibri" w:eastAsia="Calibri" w:hAnsi="Calibri" w:cs="Calibri"/>
          <w:spacing w:val="-3"/>
          <w:sz w:val="21"/>
          <w:szCs w:val="21"/>
        </w:rPr>
        <w:t>d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m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s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and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He</w:t>
      </w:r>
      <w:r>
        <w:rPr>
          <w:rFonts w:ascii="Calibri" w:eastAsia="Calibri" w:hAnsi="Calibri" w:cs="Calibri"/>
          <w:spacing w:val="1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sz w:val="21"/>
          <w:szCs w:val="21"/>
        </w:rPr>
        <w:t>r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ns</w:t>
      </w:r>
      <w:r>
        <w:rPr>
          <w:rFonts w:ascii="Calibri" w:eastAsia="Calibri" w:hAnsi="Calibri" w:cs="Calibri"/>
          <w:spacing w:val="-2"/>
          <w:sz w:val="21"/>
          <w:szCs w:val="21"/>
        </w:rPr>
        <w:t>f</w:t>
      </w:r>
      <w:r>
        <w:rPr>
          <w:rFonts w:ascii="Calibri" w:eastAsia="Calibri" w:hAnsi="Calibri" w:cs="Calibri"/>
          <w:sz w:val="21"/>
          <w:szCs w:val="21"/>
        </w:rPr>
        <w:t>er</w:t>
      </w:r>
    </w:p>
    <w:p w14:paraId="32CE59BF" w14:textId="77777777" w:rsidR="00A71D68" w:rsidRDefault="00706CB0">
      <w:pPr>
        <w:spacing w:before="5"/>
        <w:ind w:left="1000"/>
        <w:rPr>
          <w:rFonts w:ascii="Calibri" w:eastAsia="Calibri" w:hAnsi="Calibri" w:cs="Calibri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6"/>
          <w:w w:val="46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F</w:t>
      </w:r>
      <w:r>
        <w:rPr>
          <w:rFonts w:ascii="Calibri" w:eastAsia="Calibri" w:hAnsi="Calibri" w:cs="Calibri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learner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and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d</w:t>
      </w:r>
      <w:r>
        <w:rPr>
          <w:rFonts w:ascii="Calibri" w:eastAsia="Calibri" w:hAnsi="Calibri" w:cs="Calibri"/>
          <w:spacing w:val="-3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pen</w:t>
      </w:r>
      <w:r>
        <w:rPr>
          <w:rFonts w:ascii="Calibri" w:eastAsia="Calibri" w:hAnsi="Calibri" w:cs="Calibri"/>
          <w:spacing w:val="-1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wi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 xml:space="preserve">h </w:t>
      </w:r>
      <w:r>
        <w:rPr>
          <w:rFonts w:ascii="Calibri" w:eastAsia="Calibri" w:hAnsi="Calibri" w:cs="Calibri"/>
          <w:spacing w:val="-1"/>
          <w:sz w:val="21"/>
          <w:szCs w:val="21"/>
        </w:rPr>
        <w:t>st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ng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lea</w:t>
      </w:r>
      <w:r>
        <w:rPr>
          <w:rFonts w:ascii="Calibri" w:eastAsia="Calibri" w:hAnsi="Calibri" w:cs="Calibri"/>
          <w:spacing w:val="-1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p a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d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cri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 xml:space="preserve">al 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h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nk</w:t>
      </w:r>
      <w:r>
        <w:rPr>
          <w:rFonts w:ascii="Calibri" w:eastAsia="Calibri" w:hAnsi="Calibri" w:cs="Calibri"/>
          <w:spacing w:val="-1"/>
          <w:sz w:val="21"/>
          <w:szCs w:val="21"/>
        </w:rPr>
        <w:t>i</w:t>
      </w:r>
      <w:r>
        <w:rPr>
          <w:rFonts w:ascii="Calibri" w:eastAsia="Calibri" w:hAnsi="Calibri" w:cs="Calibri"/>
          <w:sz w:val="21"/>
          <w:szCs w:val="21"/>
        </w:rPr>
        <w:t>ng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s</w:t>
      </w:r>
      <w:r>
        <w:rPr>
          <w:rFonts w:ascii="Calibri" w:eastAsia="Calibri" w:hAnsi="Calibri" w:cs="Calibri"/>
          <w:sz w:val="21"/>
          <w:szCs w:val="21"/>
        </w:rPr>
        <w:t>kil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s</w:t>
      </w:r>
    </w:p>
    <w:p w14:paraId="3155D14D" w14:textId="77777777" w:rsidR="00A71D68" w:rsidRDefault="00A71D68">
      <w:pPr>
        <w:spacing w:before="17" w:line="240" w:lineRule="exact"/>
        <w:rPr>
          <w:sz w:val="24"/>
          <w:szCs w:val="24"/>
        </w:rPr>
      </w:pPr>
    </w:p>
    <w:p w14:paraId="444B3371" w14:textId="77777777" w:rsidR="00A71D68" w:rsidRDefault="00706CB0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ELEV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NT</w:t>
      </w:r>
      <w:r>
        <w:rPr>
          <w:rFonts w:ascii="Calibri" w:eastAsia="Calibri" w:hAnsi="Calibri" w:cs="Calibri"/>
          <w:b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sz w:val="24"/>
          <w:szCs w:val="24"/>
        </w:rPr>
        <w:t>EXPERI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NC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14013FEF" w14:textId="77777777" w:rsidR="00A71D68" w:rsidRDefault="00706CB0">
      <w:pPr>
        <w:spacing w:line="220" w:lineRule="exact"/>
        <w:ind w:left="515" w:right="89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rd 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–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n,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position w:val="1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ky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                                                                            </w:t>
      </w:r>
      <w:r>
        <w:rPr>
          <w:rFonts w:ascii="Calibri" w:eastAsia="Calibri" w:hAnsi="Calibri" w:cs="Calibri"/>
          <w:spacing w:val="17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Su</w:t>
      </w:r>
      <w:r>
        <w:rPr>
          <w:rFonts w:ascii="Calibri" w:eastAsia="Calibri" w:hAnsi="Calibri" w:cs="Calibri"/>
          <w:i/>
          <w:spacing w:val="-2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er</w:t>
      </w:r>
      <w:r>
        <w:rPr>
          <w:rFonts w:ascii="Calibri" w:eastAsia="Calibri" w:hAnsi="Calibri" w:cs="Calibri"/>
          <w:i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1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1</w:t>
      </w:r>
    </w:p>
    <w:p w14:paraId="0EFE6B0D" w14:textId="77777777" w:rsidR="00A71D68" w:rsidRDefault="00706CB0">
      <w:pPr>
        <w:spacing w:line="220" w:lineRule="exact"/>
        <w:ind w:left="551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nt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</w:p>
    <w:p w14:paraId="515D802D" w14:textId="77777777" w:rsidR="00A71D68" w:rsidRDefault="00706CB0">
      <w:pPr>
        <w:spacing w:line="220" w:lineRule="exact"/>
        <w:ind w:left="964" w:right="829"/>
        <w:jc w:val="center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odu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w w:val="99"/>
        </w:rPr>
        <w:t>facility</w:t>
      </w:r>
    </w:p>
    <w:p w14:paraId="0B0B2FDE" w14:textId="77777777" w:rsidR="00A71D68" w:rsidRDefault="00706CB0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Aid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facility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rgy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s</w:t>
      </w:r>
    </w:p>
    <w:p w14:paraId="4738123E" w14:textId="77777777" w:rsidR="00A71D68" w:rsidRDefault="00706CB0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fixt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impr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ubb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ial</w:t>
      </w:r>
    </w:p>
    <w:p w14:paraId="4D20B003" w14:textId="77777777" w:rsidR="00A71D68" w:rsidRDefault="00706CB0">
      <w:pPr>
        <w:spacing w:line="220" w:lineRule="exact"/>
        <w:ind w:left="964" w:right="866"/>
        <w:jc w:val="center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  <w:spacing w:val="-1"/>
        </w:rPr>
        <w:t>Te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4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ign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of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rial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  <w:w w:val="99"/>
        </w:rPr>
        <w:t>f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nd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gs</w:t>
      </w:r>
    </w:p>
    <w:p w14:paraId="7A0D349C" w14:textId="77777777" w:rsidR="00A71D68" w:rsidRDefault="00A71D68">
      <w:pPr>
        <w:spacing w:before="5" w:line="180" w:lineRule="exact"/>
        <w:rPr>
          <w:sz w:val="19"/>
          <w:szCs w:val="19"/>
        </w:rPr>
      </w:pPr>
    </w:p>
    <w:p w14:paraId="67A8367C" w14:textId="77777777" w:rsidR="00A71D68" w:rsidRDefault="00706CB0">
      <w:pPr>
        <w:ind w:left="515" w:right="10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1"/>
          <w:sz w:val="21"/>
          <w:szCs w:val="21"/>
        </w:rPr>
        <w:t xml:space="preserve"> G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sz w:val="21"/>
          <w:szCs w:val="21"/>
        </w:rPr>
        <w:t>e</w:t>
      </w:r>
      <w:r>
        <w:rPr>
          <w:rFonts w:ascii="Calibri" w:eastAsia="Calibri" w:hAnsi="Calibri" w:cs="Calibri"/>
          <w:sz w:val="21"/>
          <w:szCs w:val="21"/>
        </w:rPr>
        <w:t>en M</w:t>
      </w:r>
      <w:r>
        <w:rPr>
          <w:rFonts w:ascii="Calibri" w:eastAsia="Calibri" w:hAnsi="Calibri" w:cs="Calibri"/>
          <w:spacing w:val="-1"/>
          <w:sz w:val="21"/>
          <w:szCs w:val="21"/>
        </w:rPr>
        <w:t>oto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p</w:t>
      </w:r>
      <w:r>
        <w:rPr>
          <w:rFonts w:ascii="Calibri" w:eastAsia="Calibri" w:hAnsi="Calibri" w:cs="Calibri"/>
          <w:spacing w:val="-2"/>
          <w:sz w:val="21"/>
          <w:szCs w:val="21"/>
        </w:rPr>
        <w:t>o</w:t>
      </w:r>
      <w:r>
        <w:rPr>
          <w:rFonts w:ascii="Calibri" w:eastAsia="Calibri" w:hAnsi="Calibri" w:cs="Calibri"/>
          <w:sz w:val="21"/>
          <w:szCs w:val="21"/>
        </w:rPr>
        <w:t>r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s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–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sz w:val="21"/>
          <w:szCs w:val="21"/>
        </w:rPr>
        <w:t>l</w:t>
      </w:r>
      <w:r>
        <w:rPr>
          <w:rFonts w:ascii="Calibri" w:eastAsia="Calibri" w:hAnsi="Calibri" w:cs="Calibri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sz w:val="21"/>
          <w:szCs w:val="21"/>
        </w:rPr>
        <w:t>G</w:t>
      </w:r>
      <w:r>
        <w:rPr>
          <w:rFonts w:ascii="Calibri" w:eastAsia="Calibri" w:hAnsi="Calibri" w:cs="Calibri"/>
          <w:sz w:val="21"/>
          <w:szCs w:val="21"/>
        </w:rPr>
        <w:t>re</w:t>
      </w:r>
      <w:r>
        <w:rPr>
          <w:rFonts w:ascii="Calibri" w:eastAsia="Calibri" w:hAnsi="Calibri" w:cs="Calibri"/>
          <w:spacing w:val="1"/>
          <w:sz w:val="21"/>
          <w:szCs w:val="21"/>
        </w:rPr>
        <w:t>e</w:t>
      </w:r>
      <w:r>
        <w:rPr>
          <w:rFonts w:ascii="Calibri" w:eastAsia="Calibri" w:hAnsi="Calibri" w:cs="Calibri"/>
          <w:spacing w:val="-3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 xml:space="preserve">, </w:t>
      </w:r>
      <w:r>
        <w:rPr>
          <w:rFonts w:ascii="Calibri" w:eastAsia="Calibri" w:hAnsi="Calibri" w:cs="Calibri"/>
          <w:spacing w:val="-1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>en</w:t>
      </w:r>
      <w:r>
        <w:rPr>
          <w:rFonts w:ascii="Calibri" w:eastAsia="Calibri" w:hAnsi="Calibri" w:cs="Calibri"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ky</w:t>
      </w:r>
      <w:r>
        <w:rPr>
          <w:rFonts w:ascii="Calibri" w:eastAsia="Calibri" w:hAnsi="Calibri" w:cs="Calibri"/>
          <w:sz w:val="21"/>
          <w:szCs w:val="21"/>
        </w:rPr>
        <w:t xml:space="preserve">                                            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r</w:t>
      </w:r>
      <w:r>
        <w:rPr>
          <w:rFonts w:ascii="Calibri" w:eastAsia="Calibri" w:hAnsi="Calibri" w:cs="Calibri"/>
          <w:i/>
          <w:sz w:val="21"/>
          <w:szCs w:val="21"/>
        </w:rPr>
        <w:t>il</w:t>
      </w:r>
      <w:r>
        <w:rPr>
          <w:rFonts w:ascii="Calibri" w:eastAsia="Calibri" w:hAnsi="Calibri" w:cs="Calibri"/>
          <w:i/>
          <w:spacing w:val="-5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00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9-</w:t>
      </w:r>
      <w:r>
        <w:rPr>
          <w:rFonts w:ascii="Calibri" w:eastAsia="Calibri" w:hAnsi="Calibri" w:cs="Calibri"/>
          <w:i/>
          <w:sz w:val="21"/>
          <w:szCs w:val="21"/>
        </w:rPr>
        <w:t>J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u</w:t>
      </w:r>
      <w:r>
        <w:rPr>
          <w:rFonts w:ascii="Calibri" w:eastAsia="Calibri" w:hAnsi="Calibri" w:cs="Calibri"/>
          <w:i/>
          <w:sz w:val="21"/>
          <w:szCs w:val="21"/>
        </w:rPr>
        <w:t>ne</w:t>
      </w:r>
      <w:r>
        <w:rPr>
          <w:rFonts w:ascii="Calibri" w:eastAsia="Calibri" w:hAnsi="Calibri" w:cs="Calibri"/>
          <w:i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2</w:t>
      </w:r>
      <w:r>
        <w:rPr>
          <w:rFonts w:ascii="Calibri" w:eastAsia="Calibri" w:hAnsi="Calibri" w:cs="Calibri"/>
          <w:i/>
          <w:spacing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-1"/>
          <w:sz w:val="21"/>
          <w:szCs w:val="21"/>
        </w:rPr>
        <w:t>1</w:t>
      </w:r>
      <w:r>
        <w:rPr>
          <w:rFonts w:ascii="Calibri" w:eastAsia="Calibri" w:hAnsi="Calibri" w:cs="Calibri"/>
          <w:i/>
          <w:sz w:val="21"/>
          <w:szCs w:val="21"/>
        </w:rPr>
        <w:t>1</w:t>
      </w:r>
    </w:p>
    <w:p w14:paraId="3B3F2FF4" w14:textId="77777777" w:rsidR="00A71D68" w:rsidRDefault="00706CB0">
      <w:pPr>
        <w:spacing w:line="220" w:lineRule="exact"/>
        <w:ind w:left="551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am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ead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r/La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b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o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</w:t>
      </w:r>
    </w:p>
    <w:p w14:paraId="021F759E" w14:textId="77777777" w:rsidR="00A71D68" w:rsidRDefault="00706CB0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tena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cars</w:t>
      </w:r>
    </w:p>
    <w:p w14:paraId="0BEFD6F0" w14:textId="77777777" w:rsidR="00A71D68" w:rsidRDefault="00706CB0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</w:t>
      </w:r>
      <w:r>
        <w:rPr>
          <w:rFonts w:ascii="Segoe MDL2 Assets" w:eastAsia="Segoe MDL2 Assets" w:hAnsi="Segoe MDL2 Assets" w:cs="Segoe MDL2 Assets"/>
          <w:spacing w:val="23"/>
          <w:w w:val="4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ire</w:t>
      </w:r>
      <w:r>
        <w:rPr>
          <w:rFonts w:ascii="Calibri" w:eastAsia="Calibri" w:hAnsi="Calibri" w:cs="Calibri"/>
          <w:spacing w:val="-1"/>
        </w:rPr>
        <w:t xml:space="preserve"> 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iali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</w:p>
    <w:p w14:paraId="0B1572EF" w14:textId="77777777" w:rsidR="00A71D68" w:rsidRDefault="00706CB0">
      <w:pPr>
        <w:tabs>
          <w:tab w:val="left" w:pos="1360"/>
        </w:tabs>
        <w:spacing w:before="3" w:line="220" w:lineRule="exact"/>
        <w:ind w:left="1360" w:right="136" w:hanging="36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team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</w:rPr>
        <w:t>+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3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work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 xml:space="preserve">rall </w:t>
      </w:r>
      <w:r>
        <w:rPr>
          <w:rFonts w:ascii="Calibri" w:eastAsia="Calibri" w:hAnsi="Calibri" w:cs="Calibri"/>
          <w:spacing w:val="1"/>
        </w:rPr>
        <w:t>up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ad</w:t>
      </w:r>
      <w:r>
        <w:rPr>
          <w:rFonts w:ascii="Calibri" w:eastAsia="Calibri" w:hAnsi="Calibri" w:cs="Calibri"/>
        </w:rPr>
        <w:t>ios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</w:p>
    <w:p w14:paraId="50E6F8B4" w14:textId="77777777" w:rsidR="00A71D68" w:rsidRDefault="00A71D68">
      <w:pPr>
        <w:spacing w:before="7" w:line="200" w:lineRule="exact"/>
      </w:pPr>
    </w:p>
    <w:p w14:paraId="47E003AF" w14:textId="77777777" w:rsidR="00A71D68" w:rsidRDefault="00706CB0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DDI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>L EXPERI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b/>
          <w:sz w:val="24"/>
          <w:szCs w:val="24"/>
        </w:rPr>
        <w:t>E:</w:t>
      </w:r>
    </w:p>
    <w:p w14:paraId="77FA31E7" w14:textId="77777777" w:rsidR="00A71D68" w:rsidRDefault="00706CB0">
      <w:pPr>
        <w:spacing w:line="220" w:lineRule="exact"/>
        <w:ind w:left="515" w:right="151"/>
        <w:jc w:val="center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ABC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Ha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d</w:t>
      </w:r>
      <w:r>
        <w:rPr>
          <w:rFonts w:ascii="Calibri" w:eastAsia="Calibri" w:hAnsi="Calibri" w:cs="Calibri"/>
          <w:position w:val="1"/>
          <w:sz w:val="21"/>
          <w:szCs w:val="21"/>
        </w:rPr>
        <w:t>wa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–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Bow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l</w:t>
      </w:r>
      <w:r>
        <w:rPr>
          <w:rFonts w:ascii="Calibri" w:eastAsia="Calibri" w:hAnsi="Calibri" w:cs="Calibri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n,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n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k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y     </w:t>
      </w:r>
      <w:r>
        <w:rPr>
          <w:rFonts w:ascii="Calibri" w:eastAsia="Calibri" w:hAnsi="Calibri" w:cs="Calibri"/>
          <w:spacing w:val="9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Cu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stom</w:t>
      </w:r>
      <w:r>
        <w:rPr>
          <w:rFonts w:ascii="Calibri" w:eastAsia="Calibri" w:hAnsi="Calibri" w:cs="Calibri"/>
          <w:position w:val="1"/>
          <w:sz w:val="21"/>
          <w:szCs w:val="21"/>
        </w:rPr>
        <w:t>er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</w:t>
      </w:r>
      <w:r>
        <w:rPr>
          <w:rFonts w:ascii="Calibri" w:eastAsia="Calibri" w:hAnsi="Calibri" w:cs="Calibri"/>
          <w:spacing w:val="-2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position w:val="1"/>
          <w:sz w:val="21"/>
          <w:szCs w:val="21"/>
        </w:rPr>
        <w:t>rvi</w:t>
      </w:r>
      <w:r>
        <w:rPr>
          <w:rFonts w:ascii="Calibri" w:eastAsia="Calibri" w:hAnsi="Calibri" w:cs="Calibri"/>
          <w:spacing w:val="-3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position w:val="1"/>
          <w:sz w:val="21"/>
          <w:szCs w:val="21"/>
        </w:rPr>
        <w:t>e</w:t>
      </w:r>
      <w:r>
        <w:rPr>
          <w:rFonts w:ascii="Calibri" w:eastAsia="Calibri" w:hAnsi="Calibri" w:cs="Calibri"/>
          <w:spacing w:val="1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sso</w:t>
      </w:r>
      <w:r>
        <w:rPr>
          <w:rFonts w:ascii="Calibri" w:eastAsia="Calibri" w:hAnsi="Calibri" w:cs="Calibri"/>
          <w:position w:val="1"/>
          <w:sz w:val="21"/>
          <w:szCs w:val="21"/>
        </w:rPr>
        <w:t>c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i</w:t>
      </w:r>
      <w:r>
        <w:rPr>
          <w:rFonts w:ascii="Calibri" w:eastAsia="Calibri" w:hAnsi="Calibri" w:cs="Calibri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spacing w:val="-1"/>
          <w:position w:val="1"/>
          <w:sz w:val="21"/>
          <w:szCs w:val="21"/>
        </w:rPr>
        <w:t>t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e           </w:t>
      </w:r>
      <w:r>
        <w:rPr>
          <w:rFonts w:ascii="Calibri" w:eastAsia="Calibri" w:hAnsi="Calibri" w:cs="Calibri"/>
          <w:spacing w:val="13"/>
          <w:position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M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a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y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 xml:space="preserve"> 2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7</w:t>
      </w:r>
      <w:r>
        <w:rPr>
          <w:rFonts w:ascii="Calibri" w:eastAsia="Calibri" w:hAnsi="Calibri" w:cs="Calibri"/>
          <w:i/>
          <w:spacing w:val="-2"/>
          <w:position w:val="1"/>
          <w:sz w:val="21"/>
          <w:szCs w:val="21"/>
        </w:rPr>
        <w:t>-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Ap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>r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il</w:t>
      </w:r>
      <w:r>
        <w:rPr>
          <w:rFonts w:ascii="Calibri" w:eastAsia="Calibri" w:hAnsi="Calibri" w:cs="Calibri"/>
          <w:i/>
          <w:spacing w:val="-1"/>
          <w:position w:val="1"/>
          <w:sz w:val="21"/>
          <w:szCs w:val="21"/>
        </w:rPr>
        <w:t xml:space="preserve"> 20</w:t>
      </w:r>
      <w:r>
        <w:rPr>
          <w:rFonts w:ascii="Calibri" w:eastAsia="Calibri" w:hAnsi="Calibri" w:cs="Calibri"/>
          <w:i/>
          <w:spacing w:val="1"/>
          <w:position w:val="1"/>
          <w:sz w:val="21"/>
          <w:szCs w:val="21"/>
        </w:rPr>
        <w:t>0</w:t>
      </w:r>
      <w:r>
        <w:rPr>
          <w:rFonts w:ascii="Calibri" w:eastAsia="Calibri" w:hAnsi="Calibri" w:cs="Calibri"/>
          <w:i/>
          <w:position w:val="1"/>
          <w:sz w:val="21"/>
          <w:szCs w:val="21"/>
        </w:rPr>
        <w:t>9</w:t>
      </w:r>
    </w:p>
    <w:p w14:paraId="5459693F" w14:textId="77777777" w:rsidR="00A71D68" w:rsidRDefault="00A71D68">
      <w:pPr>
        <w:spacing w:before="2" w:line="200" w:lineRule="exact"/>
      </w:pPr>
    </w:p>
    <w:p w14:paraId="05277952" w14:textId="77777777" w:rsidR="00A71D68" w:rsidRDefault="00706CB0">
      <w:pPr>
        <w:ind w:left="10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b/>
          <w:sz w:val="24"/>
          <w:szCs w:val="24"/>
        </w:rPr>
        <w:t>F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IO</w:t>
      </w:r>
      <w:r>
        <w:rPr>
          <w:rFonts w:ascii="Calibri" w:eastAsia="Calibri" w:hAnsi="Calibri" w:cs="Calibri"/>
          <w:b/>
          <w:sz w:val="24"/>
          <w:szCs w:val="24"/>
        </w:rPr>
        <w:t>N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b/>
          <w:sz w:val="24"/>
          <w:szCs w:val="24"/>
        </w:rPr>
        <w:t xml:space="preserve">L 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b/>
          <w:sz w:val="24"/>
          <w:szCs w:val="24"/>
        </w:rPr>
        <w:t>EM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b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b/>
          <w:sz w:val="24"/>
          <w:szCs w:val="24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b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sz w:val="24"/>
          <w:szCs w:val="24"/>
        </w:rPr>
        <w:t>P</w:t>
      </w:r>
      <w:r>
        <w:rPr>
          <w:rFonts w:ascii="Calibri" w:eastAsia="Calibri" w:hAnsi="Calibri" w:cs="Calibri"/>
          <w:b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b/>
          <w:sz w:val="24"/>
          <w:szCs w:val="24"/>
        </w:rPr>
        <w:t>:</w:t>
      </w:r>
    </w:p>
    <w:p w14:paraId="5665F3B0" w14:textId="77777777" w:rsidR="00A71D68" w:rsidRDefault="00706CB0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  <w:w w:val="45"/>
        </w:rPr>
        <w:t xml:space="preserve">                 </w:t>
      </w:r>
      <w:r>
        <w:rPr>
          <w:rFonts w:ascii="Segoe MDL2 Assets" w:eastAsia="Segoe MDL2 Assets" w:hAnsi="Segoe MDL2 Assets" w:cs="Segoe MDL2 Assets"/>
          <w:spacing w:val="7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gine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SM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20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  <w:spacing w:val="4"/>
        </w:rPr>
        <w:t>9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</w:p>
    <w:p w14:paraId="204289EC" w14:textId="77777777" w:rsidR="00A71D68" w:rsidRDefault="00706CB0">
      <w:pPr>
        <w:spacing w:line="220" w:lineRule="exact"/>
        <w:ind w:left="100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           </w:t>
      </w:r>
      <w:r>
        <w:rPr>
          <w:rFonts w:ascii="Segoe MDL2 Assets" w:eastAsia="Segoe MDL2 Assets" w:hAnsi="Segoe MDL2 Assets" w:cs="Segoe MDL2 Assets"/>
          <w:spacing w:val="7"/>
          <w:w w:val="45"/>
        </w:rPr>
        <w:t xml:space="preserve"> </w:t>
      </w:r>
      <w:r>
        <w:rPr>
          <w:rFonts w:ascii="Calibri" w:eastAsia="Calibri" w:hAnsi="Calibri" w:cs="Calibri"/>
        </w:rPr>
        <w:t>Soci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gin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201</w:t>
      </w:r>
      <w:r>
        <w:rPr>
          <w:rFonts w:ascii="Calibri" w:eastAsia="Calibri" w:hAnsi="Calibri" w:cs="Calibri"/>
          <w:spacing w:val="5"/>
        </w:rPr>
        <w:t>0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</w:p>
    <w:p w14:paraId="33B1D430" w14:textId="77777777" w:rsidR="00A71D68" w:rsidRDefault="00A71D68">
      <w:pPr>
        <w:spacing w:before="5" w:line="180" w:lineRule="exact"/>
        <w:rPr>
          <w:sz w:val="19"/>
          <w:szCs w:val="19"/>
        </w:rPr>
      </w:pPr>
    </w:p>
    <w:p w14:paraId="48260AC8" w14:textId="77777777" w:rsidR="00A71D68" w:rsidRDefault="00706CB0">
      <w:pPr>
        <w:ind w:left="3317" w:right="309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Re</w:t>
      </w:r>
      <w:r>
        <w:rPr>
          <w:rFonts w:ascii="Calibri" w:eastAsia="Calibri" w:hAnsi="Calibri" w:cs="Calibri"/>
          <w:i/>
          <w:spacing w:val="-1"/>
        </w:rPr>
        <w:t>f</w:t>
      </w:r>
      <w:r>
        <w:rPr>
          <w:rFonts w:ascii="Calibri" w:eastAsia="Calibri" w:hAnsi="Calibri" w:cs="Calibri"/>
          <w:i/>
          <w:spacing w:val="1"/>
        </w:rPr>
        <w:t>e</w:t>
      </w:r>
      <w:r>
        <w:rPr>
          <w:rFonts w:ascii="Calibri" w:eastAsia="Calibri" w:hAnsi="Calibri" w:cs="Calibri"/>
          <w:i/>
          <w:spacing w:val="-1"/>
        </w:rPr>
        <w:t>r</w:t>
      </w:r>
      <w:r>
        <w:rPr>
          <w:rFonts w:ascii="Calibri" w:eastAsia="Calibri" w:hAnsi="Calibri" w:cs="Calibri"/>
          <w:i/>
          <w:spacing w:val="1"/>
        </w:rPr>
        <w:t>ence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>Av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</w:rPr>
        <w:t>ila</w:t>
      </w:r>
      <w:r>
        <w:rPr>
          <w:rFonts w:ascii="Calibri" w:eastAsia="Calibri" w:hAnsi="Calibri" w:cs="Calibri"/>
          <w:i/>
          <w:spacing w:val="1"/>
        </w:rPr>
        <w:t>b</w:t>
      </w:r>
      <w:r>
        <w:rPr>
          <w:rFonts w:ascii="Calibri" w:eastAsia="Calibri" w:hAnsi="Calibri" w:cs="Calibri"/>
          <w:i/>
        </w:rPr>
        <w:t>le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  <w:spacing w:val="-1"/>
        </w:rPr>
        <w:t>U</w:t>
      </w:r>
      <w:r>
        <w:rPr>
          <w:rFonts w:ascii="Calibri" w:eastAsia="Calibri" w:hAnsi="Calibri" w:cs="Calibri"/>
          <w:i/>
          <w:spacing w:val="1"/>
        </w:rPr>
        <w:t>po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  <w:w w:val="99"/>
        </w:rPr>
        <w:t>R</w:t>
      </w:r>
      <w:r>
        <w:rPr>
          <w:rFonts w:ascii="Calibri" w:eastAsia="Calibri" w:hAnsi="Calibri" w:cs="Calibri"/>
          <w:i/>
          <w:spacing w:val="1"/>
          <w:w w:val="99"/>
        </w:rPr>
        <w:t>eque</w:t>
      </w:r>
      <w:r>
        <w:rPr>
          <w:rFonts w:ascii="Calibri" w:eastAsia="Calibri" w:hAnsi="Calibri" w:cs="Calibri"/>
          <w:i/>
          <w:spacing w:val="-1"/>
          <w:w w:val="99"/>
        </w:rPr>
        <w:t>s</w:t>
      </w:r>
      <w:r>
        <w:rPr>
          <w:rFonts w:ascii="Calibri" w:eastAsia="Calibri" w:hAnsi="Calibri" w:cs="Calibri"/>
          <w:i/>
          <w:w w:val="99"/>
        </w:rPr>
        <w:t>t</w:t>
      </w:r>
    </w:p>
    <w:p w14:paraId="76787039" w14:textId="77777777" w:rsidR="00A71D68" w:rsidRDefault="00706CB0">
      <w:pPr>
        <w:spacing w:before="1" w:line="240" w:lineRule="exact"/>
        <w:ind w:right="308"/>
        <w:rPr>
          <w:rFonts w:ascii="Calibri" w:eastAsia="Calibri" w:hAnsi="Calibri" w:cs="Calibri"/>
        </w:rPr>
      </w:pPr>
      <w:r>
        <w:br w:type="column"/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em</w:t>
      </w:r>
      <w:r>
        <w:rPr>
          <w:rFonts w:ascii="Calibri" w:eastAsia="Calibri" w:hAnsi="Calibri" w:cs="Calibri"/>
        </w:rPr>
        <w:t>ail.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oic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al.</w:t>
      </w:r>
    </w:p>
    <w:p w14:paraId="0576252F" w14:textId="77777777" w:rsidR="00A71D68" w:rsidRDefault="00A71D68">
      <w:pPr>
        <w:spacing w:line="200" w:lineRule="exact"/>
      </w:pPr>
    </w:p>
    <w:p w14:paraId="207D33E6" w14:textId="77777777" w:rsidR="00A71D68" w:rsidRDefault="00A71D68">
      <w:pPr>
        <w:spacing w:before="12" w:line="280" w:lineRule="exact"/>
        <w:rPr>
          <w:sz w:val="28"/>
          <w:szCs w:val="28"/>
        </w:rPr>
      </w:pPr>
    </w:p>
    <w:p w14:paraId="7E3CBE64" w14:textId="77777777" w:rsidR="00A71D68" w:rsidRDefault="00706CB0">
      <w:pPr>
        <w:spacing w:line="240" w:lineRule="exact"/>
        <w:ind w:right="1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</w:t>
      </w:r>
      <w:r>
        <w:rPr>
          <w:rFonts w:ascii="Calibri" w:eastAsia="Calibri" w:hAnsi="Calibri" w:cs="Calibri"/>
          <w:b/>
          <w:spacing w:val="1"/>
        </w:rPr>
        <w:t>b</w:t>
      </w:r>
      <w:r>
        <w:rPr>
          <w:rFonts w:ascii="Calibri" w:eastAsia="Calibri" w:hAnsi="Calibri" w:cs="Calibri"/>
          <w:b/>
        </w:rPr>
        <w:t>je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ti</w:t>
      </w:r>
      <w:r>
        <w:rPr>
          <w:rFonts w:ascii="Calibri" w:eastAsia="Calibri" w:hAnsi="Calibri" w:cs="Calibri"/>
          <w:b/>
          <w:spacing w:val="-1"/>
        </w:rPr>
        <w:t>v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je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spec</w:t>
      </w:r>
      <w:r>
        <w:rPr>
          <w:rFonts w:ascii="Calibri" w:eastAsia="Calibri" w:hAnsi="Calibri" w:cs="Calibri"/>
          <w:spacing w:val="-1"/>
        </w:rPr>
        <w:t>if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ob a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/or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facility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1"/>
        </w:rPr>
        <w:t xml:space="preserve"> 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app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g.</w:t>
      </w:r>
    </w:p>
    <w:p w14:paraId="7B60F93C" w14:textId="77777777" w:rsidR="00A71D68" w:rsidRDefault="00A71D68">
      <w:pPr>
        <w:spacing w:line="200" w:lineRule="exact"/>
      </w:pPr>
    </w:p>
    <w:p w14:paraId="52467D30" w14:textId="77777777" w:rsidR="00A71D68" w:rsidRDefault="00A71D68">
      <w:pPr>
        <w:spacing w:before="9" w:line="280" w:lineRule="exact"/>
        <w:rPr>
          <w:sz w:val="28"/>
          <w:szCs w:val="28"/>
        </w:rPr>
      </w:pPr>
    </w:p>
    <w:p w14:paraId="753D8728" w14:textId="77777777" w:rsidR="00A71D68" w:rsidRDefault="00706CB0">
      <w:pPr>
        <w:ind w:right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duc</w:t>
      </w:r>
      <w:r>
        <w:rPr>
          <w:rFonts w:ascii="Calibri" w:eastAsia="Calibri" w:hAnsi="Calibri" w:cs="Calibri"/>
          <w:b/>
        </w:rPr>
        <w:t>atio</w:t>
      </w:r>
      <w:r>
        <w:rPr>
          <w:rFonts w:ascii="Calibri" w:eastAsia="Calibri" w:hAnsi="Calibri" w:cs="Calibri"/>
          <w:b/>
          <w:spacing w:val="2"/>
        </w:rPr>
        <w:t>n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se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ard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 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igh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7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,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tici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1"/>
        </w:rPr>
        <w:t>adu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tu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3.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.</w:t>
      </w:r>
    </w:p>
    <w:p w14:paraId="5476F8E0" w14:textId="77777777" w:rsidR="00A71D68" w:rsidRDefault="00A71D68">
      <w:pPr>
        <w:spacing w:before="2" w:line="240" w:lineRule="exact"/>
        <w:rPr>
          <w:sz w:val="24"/>
          <w:szCs w:val="24"/>
        </w:rPr>
      </w:pPr>
    </w:p>
    <w:p w14:paraId="73368037" w14:textId="77777777" w:rsidR="00A71D68" w:rsidRDefault="00706CB0">
      <w:pPr>
        <w:ind w:right="11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S</w:t>
      </w:r>
      <w:r>
        <w:rPr>
          <w:rFonts w:ascii="Calibri" w:eastAsia="Calibri" w:hAnsi="Calibri" w:cs="Calibri"/>
          <w:b/>
        </w:rPr>
        <w:t>k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l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&amp;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  <w:spacing w:val="1"/>
        </w:rPr>
        <w:t>Qu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i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3"/>
        </w:rPr>
        <w:t>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ons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11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 k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sse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it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tes 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exi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 xml:space="preserve">ob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cri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rai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.</w:t>
      </w:r>
    </w:p>
    <w:p w14:paraId="0CE1ABD4" w14:textId="77777777" w:rsidR="00A71D68" w:rsidRDefault="00A71D68">
      <w:pPr>
        <w:spacing w:before="6" w:line="240" w:lineRule="exact"/>
        <w:rPr>
          <w:sz w:val="24"/>
          <w:szCs w:val="24"/>
        </w:rPr>
      </w:pPr>
    </w:p>
    <w:p w14:paraId="4889A295" w14:textId="77777777" w:rsidR="00A71D68" w:rsidRDefault="00706CB0">
      <w:pPr>
        <w:ind w:right="18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>v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x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</w:rPr>
        <w:t>e: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</w:rPr>
        <w:t>s 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ort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arts 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Bul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 xml:space="preserve">re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efe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aragr</w:t>
      </w:r>
      <w:r>
        <w:rPr>
          <w:rFonts w:ascii="Calibri" w:eastAsia="Calibri" w:hAnsi="Calibri" w:cs="Calibri"/>
          <w:spacing w:val="1"/>
        </w:rPr>
        <w:t>aph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ons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orm.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th 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ological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g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j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).</w:t>
      </w:r>
    </w:p>
    <w:p w14:paraId="632EFB4E" w14:textId="77777777" w:rsidR="00A71D68" w:rsidRDefault="00A71D68">
      <w:pPr>
        <w:spacing w:line="200" w:lineRule="exact"/>
      </w:pPr>
    </w:p>
    <w:p w14:paraId="1C6BBCA0" w14:textId="77777777" w:rsidR="00A71D68" w:rsidRDefault="00A71D68">
      <w:pPr>
        <w:spacing w:before="8" w:line="280" w:lineRule="exact"/>
        <w:rPr>
          <w:sz w:val="28"/>
          <w:szCs w:val="28"/>
        </w:rPr>
      </w:pPr>
    </w:p>
    <w:p w14:paraId="6C2FFF11" w14:textId="77777777" w:rsidR="00A71D68" w:rsidRDefault="00706CB0">
      <w:pPr>
        <w:ind w:right="1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  <w:spacing w:val="1"/>
        </w:rPr>
        <w:t>dd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tio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al</w:t>
      </w:r>
      <w:r>
        <w:rPr>
          <w:rFonts w:ascii="Calibri" w:eastAsia="Calibri" w:hAnsi="Calibri" w:cs="Calibri"/>
          <w:b/>
          <w:spacing w:val="-10"/>
        </w:rPr>
        <w:t xml:space="preserve"> </w:t>
      </w:r>
      <w:r>
        <w:rPr>
          <w:rFonts w:ascii="Calibri" w:eastAsia="Calibri" w:hAnsi="Calibri" w:cs="Calibri"/>
          <w:b/>
          <w:spacing w:val="2"/>
        </w:rPr>
        <w:t>E</w:t>
      </w:r>
      <w:r>
        <w:rPr>
          <w:rFonts w:ascii="Calibri" w:eastAsia="Calibri" w:hAnsi="Calibri" w:cs="Calibri"/>
          <w:b/>
        </w:rPr>
        <w:t>x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</w:rPr>
        <w:t>e: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Us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add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3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y 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sfe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kil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ef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6"/>
        </w:rPr>
        <w:t>i</w:t>
      </w:r>
      <w:r>
        <w:rPr>
          <w:rFonts w:ascii="Calibri" w:eastAsia="Calibri" w:hAnsi="Calibri" w:cs="Calibri"/>
        </w:rPr>
        <w:t>n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ob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g.</w:t>
      </w:r>
    </w:p>
    <w:p w14:paraId="0859312E" w14:textId="77777777" w:rsidR="00A71D68" w:rsidRDefault="00A71D68">
      <w:pPr>
        <w:spacing w:line="200" w:lineRule="exact"/>
      </w:pPr>
    </w:p>
    <w:p w14:paraId="60C06AE1" w14:textId="77777777" w:rsidR="00A71D68" w:rsidRDefault="00A71D68">
      <w:pPr>
        <w:spacing w:before="7" w:line="280" w:lineRule="exact"/>
        <w:rPr>
          <w:sz w:val="28"/>
          <w:szCs w:val="28"/>
        </w:rPr>
      </w:pPr>
    </w:p>
    <w:p w14:paraId="50D12A48" w14:textId="77777777" w:rsidR="00A71D68" w:rsidRDefault="00706CB0">
      <w:pPr>
        <w:ind w:right="71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mb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ps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clu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rga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f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.</w:t>
      </w:r>
    </w:p>
    <w:p w14:paraId="034FDF41" w14:textId="77777777" w:rsidR="00A71D68" w:rsidRDefault="00A71D68">
      <w:pPr>
        <w:spacing w:before="2" w:line="240" w:lineRule="exact"/>
        <w:rPr>
          <w:sz w:val="24"/>
          <w:szCs w:val="24"/>
        </w:rPr>
      </w:pPr>
    </w:p>
    <w:p w14:paraId="2A3484F3" w14:textId="77777777" w:rsidR="00A71D68" w:rsidRDefault="00706CB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Refe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</w:rPr>
        <w:t>es: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qu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ted.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</w:p>
    <w:p w14:paraId="3BDD2AEF" w14:textId="77777777" w:rsidR="00A71D68" w:rsidRDefault="00706CB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‘a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ail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up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qu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t’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op</w:t>
      </w:r>
      <w:r>
        <w:rPr>
          <w:rFonts w:ascii="Calibri" w:eastAsia="Calibri" w:hAnsi="Calibri" w:cs="Calibri"/>
        </w:rPr>
        <w:t>ria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.</w:t>
      </w:r>
    </w:p>
    <w:p w14:paraId="2EC4D656" w14:textId="77777777" w:rsidR="00A71D68" w:rsidRDefault="00A71D68">
      <w:pPr>
        <w:spacing w:before="3" w:line="240" w:lineRule="exact"/>
        <w:rPr>
          <w:sz w:val="24"/>
          <w:szCs w:val="24"/>
        </w:rPr>
      </w:pPr>
    </w:p>
    <w:p w14:paraId="505F6DF8" w14:textId="77777777" w:rsidR="00A71D68" w:rsidRDefault="00706CB0">
      <w:pPr>
        <w:ind w:right="44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Q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k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s: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Be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1"/>
          <w:u w:val="single" w:color="000000"/>
        </w:rPr>
        <w:t>p</w:t>
      </w:r>
      <w:r>
        <w:rPr>
          <w:rFonts w:ascii="Calibri" w:eastAsia="Calibri" w:hAnsi="Calibri" w:cs="Calibri"/>
          <w:u w:val="single" w:color="000000"/>
        </w:rPr>
        <w:t>r</w:t>
      </w:r>
      <w:r>
        <w:rPr>
          <w:rFonts w:ascii="Calibri" w:eastAsia="Calibri" w:hAnsi="Calibri" w:cs="Calibri"/>
          <w:spacing w:val="1"/>
          <w:u w:val="single" w:color="000000"/>
        </w:rPr>
        <w:t>o</w:t>
      </w:r>
      <w:r>
        <w:rPr>
          <w:rFonts w:ascii="Calibri" w:eastAsia="Calibri" w:hAnsi="Calibri" w:cs="Calibri"/>
          <w:u w:val="single" w:color="000000"/>
        </w:rPr>
        <w:t>o</w:t>
      </w:r>
      <w:r>
        <w:rPr>
          <w:rFonts w:ascii="Calibri" w:eastAsia="Calibri" w:hAnsi="Calibri" w:cs="Calibri"/>
          <w:spacing w:val="-1"/>
          <w:u w:val="single" w:color="000000"/>
        </w:rPr>
        <w:t>f</w:t>
      </w:r>
      <w:r>
        <w:rPr>
          <w:rFonts w:ascii="Calibri" w:eastAsia="Calibri" w:hAnsi="Calibri" w:cs="Calibri"/>
          <w:u w:val="single" w:color="000000"/>
        </w:rPr>
        <w:t>r</w:t>
      </w:r>
      <w:r>
        <w:rPr>
          <w:rFonts w:ascii="Calibri" w:eastAsia="Calibri" w:hAnsi="Calibri" w:cs="Calibri"/>
          <w:spacing w:val="2"/>
          <w:u w:val="single" w:color="000000"/>
        </w:rPr>
        <w:t>e</w:t>
      </w:r>
      <w:r>
        <w:rPr>
          <w:rFonts w:ascii="Calibri" w:eastAsia="Calibri" w:hAnsi="Calibri" w:cs="Calibri"/>
          <w:u w:val="single" w:color="000000"/>
        </w:rPr>
        <w:t>a</w:t>
      </w:r>
      <w:r>
        <w:rPr>
          <w:rFonts w:ascii="Calibri" w:eastAsia="Calibri" w:hAnsi="Calibri" w:cs="Calibri"/>
          <w:spacing w:val="3"/>
          <w:u w:val="single" w:color="000000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 gram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cal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forma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tn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low.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oid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upd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 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app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</w:p>
    <w:sectPr w:rsidR="00A71D68">
      <w:type w:val="continuous"/>
      <w:pgSz w:w="15840" w:h="12240" w:orient="landscape"/>
      <w:pgMar w:top="320" w:right="340" w:bottom="280" w:left="620" w:header="720" w:footer="720" w:gutter="0"/>
      <w:cols w:num="2" w:space="720" w:equalWidth="0">
        <w:col w:w="9328" w:space="344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B4DBC"/>
    <w:multiLevelType w:val="multilevel"/>
    <w:tmpl w:val="B846D4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D68"/>
    <w:rsid w:val="00706CB0"/>
    <w:rsid w:val="00A7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C403"/>
  <w15:docId w15:val="{892DF796-36F2-4DC8-AEDD-DE683195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583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2021-05-27T12:05:00Z</dcterms:created>
  <dcterms:modified xsi:type="dcterms:W3CDTF">2021-05-27T12:09:00Z</dcterms:modified>
</cp:coreProperties>
</file>